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77777777"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w:t>
      </w:r>
      <w:r>
        <w:rPr>
          <w:szCs w:val="24"/>
          <w:lang w:eastAsia="lt-LT"/>
        </w:rPr>
        <w:lastRenderedPageBreak/>
        <w:t xml:space="preserve">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 xml:space="preserve">utarties vykdymo kliūtimi, ji turi nedelsdama, bet ne vėliau kaip per 5 </w:t>
      </w:r>
      <w:r>
        <w:rPr>
          <w:rFonts w:eastAsia="Arial"/>
          <w:shd w:val="clear" w:color="auto" w:fill="FFFFFF"/>
        </w:rPr>
        <w:lastRenderedPageBreak/>
        <w:t>(penkias)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w:t>
      </w:r>
      <w:r>
        <w:rPr>
          <w:rFonts w:eastAsia="Arial"/>
        </w:rPr>
        <w:lastRenderedPageBreak/>
        <w:t>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w:t>
      </w:r>
      <w:r>
        <w:rPr>
          <w:rFonts w:eastAsia="Arial"/>
        </w:rPr>
        <w:lastRenderedPageBreak/>
        <w:t>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77777777" w:rsidR="00C743D2" w:rsidRDefault="00C743D2" w:rsidP="00C743D2">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77777777" w:rsidR="00C743D2" w:rsidRDefault="00C743D2" w:rsidP="00C743D2">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F43B844" w14:textId="77777777" w:rsidR="00621FB9" w:rsidRDefault="00621FB9"/>
    <w:sectPr w:rsidR="00621FB9">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3DF22" w14:textId="77777777" w:rsidR="00C06138" w:rsidRDefault="00C06138" w:rsidP="00C06138">
      <w:r>
        <w:separator/>
      </w:r>
    </w:p>
  </w:endnote>
  <w:endnote w:type="continuationSeparator" w:id="0">
    <w:p w14:paraId="187C32C7" w14:textId="77777777" w:rsidR="00C06138" w:rsidRDefault="00C06138" w:rsidP="00C0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C587F" w14:textId="77777777" w:rsidR="00C06138" w:rsidRDefault="00C06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3EBA9" w14:textId="77777777" w:rsidR="00C06138" w:rsidRDefault="00C061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0BDA" w14:textId="77777777" w:rsidR="00C06138" w:rsidRDefault="00C06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29B46" w14:textId="77777777" w:rsidR="00C06138" w:rsidRDefault="00C06138" w:rsidP="00C06138">
      <w:r>
        <w:separator/>
      </w:r>
    </w:p>
  </w:footnote>
  <w:footnote w:type="continuationSeparator" w:id="0">
    <w:p w14:paraId="2DED9920" w14:textId="77777777" w:rsidR="00C06138" w:rsidRDefault="00C06138" w:rsidP="00C06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A9FC" w14:textId="77777777" w:rsidR="00C06138" w:rsidRDefault="00C061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E32DB" w14:textId="2181E5D9" w:rsidR="00C06138" w:rsidRPr="00C06138" w:rsidRDefault="00C06138" w:rsidP="00C06138">
    <w:pPr>
      <w:pStyle w:val="Header"/>
    </w:pPr>
    <w:r>
      <w:rPr>
        <w:noProof/>
        <w14:ligatures w14:val="standardContextual"/>
      </w:rPr>
      <w:drawing>
        <wp:inline distT="0" distB="0" distL="0" distR="0" wp14:anchorId="0F5B7599" wp14:editId="42BB3829">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5F518" w14:textId="77777777" w:rsidR="00C06138" w:rsidRDefault="00C0613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B77E1"/>
    <w:rsid w:val="001433A5"/>
    <w:rsid w:val="00403AF3"/>
    <w:rsid w:val="00416B25"/>
    <w:rsid w:val="004834A9"/>
    <w:rsid w:val="00580373"/>
    <w:rsid w:val="00621FB9"/>
    <w:rsid w:val="00644221"/>
    <w:rsid w:val="00650CF4"/>
    <w:rsid w:val="00C06138"/>
    <w:rsid w:val="00C743D2"/>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Header">
    <w:name w:val="header"/>
    <w:basedOn w:val="Normal"/>
    <w:link w:val="HeaderChar"/>
    <w:uiPriority w:val="99"/>
    <w:unhideWhenUsed/>
    <w:rsid w:val="00C06138"/>
    <w:pPr>
      <w:tabs>
        <w:tab w:val="center" w:pos="4819"/>
        <w:tab w:val="right" w:pos="9638"/>
      </w:tabs>
    </w:pPr>
  </w:style>
  <w:style w:type="character" w:customStyle="1" w:styleId="HeaderChar">
    <w:name w:val="Header Char"/>
    <w:basedOn w:val="DefaultParagraphFont"/>
    <w:link w:val="Header"/>
    <w:uiPriority w:val="99"/>
    <w:rsid w:val="00C0613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C06138"/>
    <w:pPr>
      <w:tabs>
        <w:tab w:val="center" w:pos="4819"/>
        <w:tab w:val="right" w:pos="9638"/>
      </w:tabs>
    </w:pPr>
  </w:style>
  <w:style w:type="character" w:customStyle="1" w:styleId="FooterChar">
    <w:name w:val="Footer Char"/>
    <w:basedOn w:val="DefaultParagraphFont"/>
    <w:link w:val="Footer"/>
    <w:uiPriority w:val="99"/>
    <w:rsid w:val="00C0613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2.xml><?xml version="1.0" encoding="utf-8"?>
<ds:datastoreItem xmlns:ds="http://schemas.openxmlformats.org/officeDocument/2006/customXml" ds:itemID="{75B59606-728B-40C1-986D-60168F7C3AB3}">
  <ds:schemaRefs>
    <ds:schemaRef ds:uri="http://schemas.microsoft.com/office/infopath/2007/PartnerControls"/>
    <ds:schemaRef ds:uri="46c3c89c-1945-4ecc-a25e-eec5bfaac8f3"/>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f99ea97c-94ba-43d8-8b85-c246266da6b2"/>
    <ds:schemaRef ds:uri="http://www.w3.org/XML/1998/namespace"/>
    <ds:schemaRef ds:uri="http://purl.org/dc/dcmitype/"/>
  </ds:schemaRefs>
</ds:datastoreItem>
</file>

<file path=customXml/itemProps3.xml><?xml version="1.0" encoding="utf-8"?>
<ds:datastoreItem xmlns:ds="http://schemas.openxmlformats.org/officeDocument/2006/customXml" ds:itemID="{D85D9846-C2DB-42B7-BA24-A1FB69D78447}"/>
</file>

<file path=docProps/app.xml><?xml version="1.0" encoding="utf-8"?>
<Properties xmlns="http://schemas.openxmlformats.org/officeDocument/2006/extended-properties" xmlns:vt="http://schemas.openxmlformats.org/officeDocument/2006/docPropsVTypes">
  <Template>Normal</Template>
  <TotalTime>0</TotalTime>
  <Pages>27</Pages>
  <Words>56257</Words>
  <Characters>32067</Characters>
  <Application>Microsoft Office Word</Application>
  <DocSecurity>0</DocSecurity>
  <Lines>267</Lines>
  <Paragraphs>176</Paragraphs>
  <ScaleCrop>false</ScaleCrop>
  <Company/>
  <LinksUpToDate>false</LinksUpToDate>
  <CharactersWithSpaces>88148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3</cp:revision>
  <dcterms:created xsi:type="dcterms:W3CDTF">2025-03-10T08:35:00Z</dcterms:created>
  <dcterms:modified xsi:type="dcterms:W3CDTF">2025-07-10T10:47:00Z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0x010100A3F04355FA6FF94A9CDCD1391D5B57B9</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sąlygos.docx"}]},{"User":"Agnė Ramašauskaitė","DTime":"2025-02-28 09:53:00","Action":"FileView","AData":[{"Column":"","OldValue":"","NewValue":"Paslaugų pirkimo–pardavimo sutarties bendrosios sąlygos.docx"}]},{"User":"Neringa Paulauskaitė","DTime":"2025-03-05 10:42:16","Action":"FileView","AData":[{"Column":"","OldValue":"","NewValue":"Paslaugų pirkimo–pardavimo sutarties bendrosios sąlygos.docx"}]}]</vt:lpwstr>
  </property>
  <property fmtid="{D5CDD505-2E9C-101B-9397-08002B2CF9AE}" pid="4" name="MediaServiceImageTags">
    <vt:lpwstr/>
  </property>
</Properties>
</file>